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32843" w14:textId="77777777" w:rsidR="002E6A24" w:rsidRPr="00A82B09" w:rsidRDefault="002E6A24">
      <w:pPr>
        <w:pStyle w:val="Textoindependiente"/>
        <w:rPr>
          <w:rFonts w:ascii="Arial" w:hAnsi="Arial" w:cs="Arial"/>
        </w:rPr>
      </w:pPr>
    </w:p>
    <w:p w14:paraId="2DCC4704" w14:textId="77777777" w:rsidR="002E6A24" w:rsidRPr="008445B1" w:rsidRDefault="002E6A2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14:paraId="10CD3288" w14:textId="77777777" w:rsidR="002E6A24" w:rsidRPr="008445B1" w:rsidRDefault="002E6A2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Pr="006B4BF5">
        <w:rPr>
          <w:rFonts w:ascii="Arial" w:hAnsi="Arial" w:cs="Arial"/>
          <w:noProof/>
        </w:rPr>
        <w:t>JAIME  ANDREY  PATIÑO  NARANJO</w:t>
      </w:r>
      <w:r w:rsidRPr="008445B1">
        <w:rPr>
          <w:rFonts w:ascii="Arial" w:hAnsi="Arial" w:cs="Arial"/>
        </w:rPr>
        <w:tab/>
      </w:r>
    </w:p>
    <w:p w14:paraId="2B184939" w14:textId="77777777" w:rsidR="002E6A24" w:rsidRPr="008445B1" w:rsidRDefault="002E6A2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6B4BF5">
        <w:rPr>
          <w:rFonts w:ascii="Arial" w:hAnsi="Arial" w:cs="Arial"/>
          <w:noProof/>
        </w:rPr>
        <w:t>14638032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14:paraId="5DBDE3ED" w14:textId="77777777" w:rsidR="002E6A24" w:rsidRPr="008445B1" w:rsidRDefault="002E6A2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6B4BF5">
        <w:rPr>
          <w:rFonts w:ascii="Arial" w:hAnsi="Arial" w:cs="Arial"/>
          <w:noProof/>
          <w:color w:val="000000"/>
        </w:rPr>
        <w:t>3500237859</w:t>
      </w:r>
      <w:r w:rsidRPr="008445B1">
        <w:rPr>
          <w:rFonts w:ascii="Arial" w:hAnsi="Arial" w:cs="Arial"/>
          <w:color w:val="000000"/>
        </w:rPr>
        <w:tab/>
      </w:r>
    </w:p>
    <w:p w14:paraId="58DDDB3B" w14:textId="77777777" w:rsidR="002E6A24" w:rsidRPr="008445B1" w:rsidRDefault="002E6A2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6B4BF5">
        <w:rPr>
          <w:rFonts w:ascii="Arial" w:hAnsi="Arial" w:cs="Arial"/>
          <w:noProof/>
        </w:rPr>
        <w:t>4500376022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14:paraId="523041FF" w14:textId="77777777" w:rsidR="002E6A24" w:rsidRPr="008445B1" w:rsidRDefault="002E6A24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3.276.000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6B4BF5">
        <w:rPr>
          <w:rFonts w:ascii="Arial" w:hAnsi="Arial" w:cs="Arial"/>
          <w:noProof/>
        </w:rPr>
        <w:t>TRES MILLONES DOSCIENTOS SETENTA Y SEIS MIL PESOS MCTE</w:t>
      </w:r>
      <w:r w:rsidRPr="008445B1">
        <w:rPr>
          <w:rFonts w:ascii="Arial" w:hAnsi="Arial" w:cs="Arial"/>
        </w:rPr>
        <w:t>)</w:t>
      </w:r>
    </w:p>
    <w:p w14:paraId="2060AC21" w14:textId="77777777" w:rsidR="002E6A24" w:rsidRPr="008445B1" w:rsidRDefault="002E6A24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6B4BF5">
        <w:rPr>
          <w:rFonts w:ascii="Arial" w:hAnsi="Arial" w:cs="Arial"/>
          <w:noProof/>
        </w:rPr>
        <w:t>31/ago/2025</w:t>
      </w:r>
    </w:p>
    <w:p w14:paraId="37B83552" w14:textId="77777777" w:rsidR="002E6A24" w:rsidRPr="00A82B09" w:rsidRDefault="002E6A24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14:paraId="30E261A2" w14:textId="77777777" w:rsidR="002E6A24" w:rsidRPr="00A82B09" w:rsidRDefault="002E6A24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77C84B54" w14:textId="77777777" w:rsidR="002E6A24" w:rsidRPr="00A82B09" w:rsidRDefault="002E6A24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14:paraId="59FEE0A8" w14:textId="77777777" w:rsidR="002E6A24" w:rsidRDefault="002E6A24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6B4BF5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gestión en la Secretaría del Deporte y la Recreación del proyecto denominado " Recreación y deporte con enfoque diferencial para los habitantes de Santiago de Cali" BP -26005306.</w:t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21FD72B6" w14:textId="77777777" w:rsidR="002E6A24" w:rsidRPr="00A82B09" w:rsidRDefault="002E6A24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13267641" w14:textId="77777777" w:rsidR="002E6A24" w:rsidRPr="00A82B09" w:rsidRDefault="002E6A24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</w:t>
      </w:r>
      <w:r w:rsidRPr="006B4BF5">
        <w:rPr>
          <w:rFonts w:ascii="Arial" w:hAnsi="Arial" w:cs="Arial"/>
          <w:noProof/>
          <w:lang w:val="es-ES_tradnl"/>
        </w:rPr>
        <w:t>4162.010.26.1.2469-2025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45934FB0" w14:textId="77777777" w:rsidR="002E6A24" w:rsidRPr="00A82B09" w:rsidRDefault="002E6A24" w:rsidP="005E7EDD">
      <w:pPr>
        <w:pStyle w:val="Textoindependiente"/>
        <w:ind w:left="360"/>
        <w:rPr>
          <w:rFonts w:ascii="Arial" w:hAnsi="Arial" w:cs="Arial"/>
          <w:b/>
        </w:rPr>
      </w:pPr>
    </w:p>
    <w:p w14:paraId="3F64F5FE" w14:textId="77777777" w:rsidR="002E6A24" w:rsidRPr="00A82B09" w:rsidRDefault="002E6A24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1F3DF00F" w14:textId="77777777" w:rsidR="002E6A24" w:rsidRPr="00A82B09" w:rsidRDefault="002E6A24">
      <w:pPr>
        <w:pStyle w:val="Textoindependiente"/>
        <w:rPr>
          <w:rFonts w:ascii="Arial" w:hAnsi="Arial" w:cs="Arial"/>
          <w:b/>
        </w:rPr>
      </w:pPr>
    </w:p>
    <w:p w14:paraId="6B1172E0" w14:textId="1707C899" w:rsidR="002E6A24" w:rsidRDefault="002E6A24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4E654234" w14:textId="77777777" w:rsidR="002E6A24" w:rsidRDefault="002E6A24">
      <w:pPr>
        <w:pStyle w:val="Textoindependiente"/>
        <w:rPr>
          <w:rFonts w:ascii="Arial" w:hAnsi="Arial" w:cs="Arial"/>
          <w:b/>
        </w:rPr>
      </w:pPr>
    </w:p>
    <w:p w14:paraId="5E48770C" w14:textId="77777777" w:rsidR="00E55362" w:rsidRPr="00E55362" w:rsidRDefault="00E55362" w:rsidP="00E55362">
      <w:pPr>
        <w:pStyle w:val="Textoindependiente"/>
        <w:rPr>
          <w:rFonts w:ascii="Arial" w:hAnsi="Arial" w:cs="Arial"/>
          <w:bCs/>
        </w:rPr>
      </w:pPr>
      <w:r w:rsidRPr="00E55362">
        <w:rPr>
          <w:rFonts w:ascii="Arial" w:hAnsi="Arial" w:cs="Arial"/>
          <w:bCs/>
        </w:rPr>
        <w:t>1.Apoyar la realización y asistencia en el desarrollo de las actividades  facilitando los procesos del proyecto, , organizando y haciendo seguimiento al desarrollo de las acciones para la atención a población intramural y demas actividades del proyecto  apoyando la ejecución de tareas durante jornadas y eventos en campo, orientadas a la intervención con las distintas poblaciones vinculadas al proyecto o en los procesos de socialización y vinculación de la población beneficiaria.</w:t>
      </w:r>
    </w:p>
    <w:p w14:paraId="1D0BE087" w14:textId="77777777" w:rsidR="00E55362" w:rsidRPr="00E55362" w:rsidRDefault="00E55362" w:rsidP="00E55362">
      <w:pPr>
        <w:pStyle w:val="Textoindependiente"/>
        <w:rPr>
          <w:rFonts w:ascii="Arial" w:hAnsi="Arial" w:cs="Arial"/>
          <w:bCs/>
        </w:rPr>
      </w:pPr>
      <w:r w:rsidRPr="00E55362">
        <w:rPr>
          <w:rFonts w:ascii="Arial" w:hAnsi="Arial" w:cs="Arial"/>
          <w:bCs/>
        </w:rPr>
        <w:t xml:space="preserve"> </w:t>
      </w:r>
    </w:p>
    <w:p w14:paraId="6BB1545C" w14:textId="1807F1B5" w:rsidR="00E55362" w:rsidRPr="00E55362" w:rsidRDefault="00E55362" w:rsidP="00E55362">
      <w:pPr>
        <w:pStyle w:val="Textoindependiente"/>
        <w:rPr>
          <w:rFonts w:ascii="Arial" w:hAnsi="Arial" w:cs="Arial"/>
          <w:bCs/>
        </w:rPr>
      </w:pPr>
      <w:r w:rsidRPr="00E55362">
        <w:rPr>
          <w:rFonts w:ascii="Arial" w:hAnsi="Arial" w:cs="Arial"/>
          <w:bCs/>
        </w:rPr>
        <w:t xml:space="preserve">- </w:t>
      </w:r>
      <w:r>
        <w:rPr>
          <w:rFonts w:ascii="Arial" w:hAnsi="Arial" w:cs="Arial"/>
          <w:bCs/>
        </w:rPr>
        <w:t>Apoyé</w:t>
      </w:r>
      <w:r w:rsidRPr="00E55362">
        <w:rPr>
          <w:rFonts w:ascii="Arial" w:hAnsi="Arial" w:cs="Arial"/>
          <w:bCs/>
        </w:rPr>
        <w:t xml:space="preserve"> en la realización de jornadas deportivas y recreativas en la fundación Samaritanos para la población de habitantes de calle, con el objetivo de apoyar el bienestar físico y emocional de las personas.</w:t>
      </w:r>
    </w:p>
    <w:p w14:paraId="0CFE4BE7" w14:textId="77777777" w:rsidR="00E55362" w:rsidRPr="00E55362" w:rsidRDefault="00E55362" w:rsidP="00E55362">
      <w:pPr>
        <w:pStyle w:val="Textoindependiente"/>
        <w:rPr>
          <w:rFonts w:ascii="Arial" w:hAnsi="Arial" w:cs="Arial"/>
          <w:bCs/>
        </w:rPr>
      </w:pPr>
    </w:p>
    <w:p w14:paraId="12B2A7C6" w14:textId="77777777" w:rsidR="00E55362" w:rsidRPr="00E55362" w:rsidRDefault="00E55362" w:rsidP="00E55362">
      <w:pPr>
        <w:pStyle w:val="Textoindependiente"/>
        <w:rPr>
          <w:rFonts w:ascii="Arial" w:hAnsi="Arial" w:cs="Arial"/>
          <w:bCs/>
        </w:rPr>
      </w:pPr>
      <w:r w:rsidRPr="00E55362">
        <w:rPr>
          <w:rFonts w:ascii="Arial" w:hAnsi="Arial" w:cs="Arial"/>
          <w:bCs/>
        </w:rPr>
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6ADB1C03" w14:textId="77777777" w:rsidR="00E55362" w:rsidRPr="00E55362" w:rsidRDefault="00E55362" w:rsidP="00E55362">
      <w:pPr>
        <w:pStyle w:val="Textoindependiente"/>
        <w:rPr>
          <w:rFonts w:ascii="Arial" w:hAnsi="Arial" w:cs="Arial"/>
          <w:bCs/>
        </w:rPr>
      </w:pPr>
      <w:r w:rsidRPr="00E55362">
        <w:rPr>
          <w:rFonts w:ascii="Arial" w:hAnsi="Arial" w:cs="Arial"/>
          <w:bCs/>
        </w:rPr>
        <w:t xml:space="preserve"> </w:t>
      </w:r>
    </w:p>
    <w:p w14:paraId="72CE8B0F" w14:textId="50F8DBBB" w:rsidR="00E55362" w:rsidRPr="00E55362" w:rsidRDefault="00E55362" w:rsidP="00E55362">
      <w:pPr>
        <w:pStyle w:val="Textoindependiente"/>
        <w:rPr>
          <w:rFonts w:ascii="Arial" w:hAnsi="Arial" w:cs="Arial"/>
          <w:bCs/>
        </w:rPr>
      </w:pPr>
      <w:r w:rsidRPr="00E55362">
        <w:rPr>
          <w:rFonts w:ascii="Arial" w:hAnsi="Arial" w:cs="Arial"/>
          <w:bCs/>
        </w:rPr>
        <w:t xml:space="preserve">- </w:t>
      </w:r>
      <w:r>
        <w:rPr>
          <w:rFonts w:ascii="Arial" w:hAnsi="Arial" w:cs="Arial"/>
          <w:bCs/>
        </w:rPr>
        <w:t>Participé</w:t>
      </w:r>
      <w:r w:rsidRPr="00E55362">
        <w:rPr>
          <w:rFonts w:ascii="Arial" w:hAnsi="Arial" w:cs="Arial"/>
          <w:bCs/>
        </w:rPr>
        <w:t xml:space="preserve"> en la capacitación sobre la Plataforma SIDER y la importancia de diligenciar las fichas de inscripción, citada por el coordinador general y la coordinadora técnica del programa Poblaciones y Etnias de la Secretaria del Deporte y la Recreación.</w:t>
      </w:r>
    </w:p>
    <w:p w14:paraId="78B9B4E8" w14:textId="77777777" w:rsidR="00E55362" w:rsidRPr="00E55362" w:rsidRDefault="00E55362" w:rsidP="00E55362">
      <w:pPr>
        <w:pStyle w:val="Textoindependiente"/>
        <w:rPr>
          <w:rFonts w:ascii="Arial" w:hAnsi="Arial" w:cs="Arial"/>
          <w:bCs/>
        </w:rPr>
      </w:pPr>
    </w:p>
    <w:p w14:paraId="075E2F3B" w14:textId="77777777" w:rsidR="00E55362" w:rsidRPr="00E55362" w:rsidRDefault="00E55362" w:rsidP="00E55362">
      <w:pPr>
        <w:pStyle w:val="Textoindependiente"/>
        <w:rPr>
          <w:rFonts w:ascii="Arial" w:hAnsi="Arial" w:cs="Arial"/>
          <w:bCs/>
        </w:rPr>
      </w:pPr>
      <w:r w:rsidRPr="00E55362">
        <w:rPr>
          <w:rFonts w:ascii="Arial" w:hAnsi="Arial" w:cs="Arial"/>
          <w:bCs/>
        </w:rPr>
        <w:t xml:space="preserve"> 3.Asistir o brindar apoyo en reuniones, capacitaciones o espacios formativos convocados por el área de Fomento, o que estén directamente relacionados con las funciones del cargo y el desarrollo del programa.</w:t>
      </w:r>
    </w:p>
    <w:p w14:paraId="4346A328" w14:textId="77777777" w:rsidR="00E55362" w:rsidRPr="00E55362" w:rsidRDefault="00E55362" w:rsidP="00E55362">
      <w:pPr>
        <w:pStyle w:val="Textoindependiente"/>
        <w:rPr>
          <w:rFonts w:ascii="Arial" w:hAnsi="Arial" w:cs="Arial"/>
          <w:bCs/>
        </w:rPr>
      </w:pPr>
      <w:r w:rsidRPr="00E55362">
        <w:rPr>
          <w:rFonts w:ascii="Arial" w:hAnsi="Arial" w:cs="Arial"/>
          <w:bCs/>
        </w:rPr>
        <w:t xml:space="preserve"> </w:t>
      </w:r>
    </w:p>
    <w:p w14:paraId="07EDFC44" w14:textId="5E4D4F80" w:rsidR="00E55362" w:rsidRPr="00E55362" w:rsidRDefault="00E55362" w:rsidP="00E55362">
      <w:pPr>
        <w:pStyle w:val="Textoindependiente"/>
        <w:rPr>
          <w:rFonts w:ascii="Arial" w:hAnsi="Arial" w:cs="Arial"/>
          <w:bCs/>
        </w:rPr>
      </w:pPr>
      <w:r w:rsidRPr="00E55362">
        <w:rPr>
          <w:rFonts w:ascii="Arial" w:hAnsi="Arial" w:cs="Arial"/>
          <w:bCs/>
        </w:rPr>
        <w:t xml:space="preserve">- </w:t>
      </w:r>
      <w:r>
        <w:rPr>
          <w:rFonts w:ascii="Arial" w:hAnsi="Arial" w:cs="Arial"/>
          <w:bCs/>
        </w:rPr>
        <w:t>Participé</w:t>
      </w:r>
      <w:r w:rsidRPr="00E55362">
        <w:rPr>
          <w:rFonts w:ascii="Arial" w:hAnsi="Arial" w:cs="Arial"/>
          <w:bCs/>
        </w:rPr>
        <w:t xml:space="preserve"> en el espacio de bienestar citado desde el equipo técnico, denominado: “Misión formarnos”, en donde se realizaron actividades de capacitación, recreación y formación para el equipo operativo, con el fin de mejorar nuestros servicios en campo.</w:t>
      </w:r>
    </w:p>
    <w:p w14:paraId="4FF38229" w14:textId="77777777" w:rsidR="00E55362" w:rsidRPr="00E55362" w:rsidRDefault="00E55362" w:rsidP="00E55362">
      <w:pPr>
        <w:pStyle w:val="Textoindependiente"/>
        <w:rPr>
          <w:rFonts w:ascii="Arial" w:hAnsi="Arial" w:cs="Arial"/>
          <w:bCs/>
        </w:rPr>
      </w:pPr>
    </w:p>
    <w:p w14:paraId="4BD54758" w14:textId="77777777" w:rsidR="00E55362" w:rsidRPr="00E55362" w:rsidRDefault="00E55362" w:rsidP="00E55362">
      <w:pPr>
        <w:pStyle w:val="Textoindependiente"/>
        <w:rPr>
          <w:rFonts w:ascii="Arial" w:hAnsi="Arial" w:cs="Arial"/>
          <w:bCs/>
        </w:rPr>
      </w:pPr>
      <w:r w:rsidRPr="00E55362">
        <w:rPr>
          <w:rFonts w:ascii="Arial" w:hAnsi="Arial" w:cs="Arial"/>
          <w:bCs/>
        </w:rPr>
        <w:t xml:space="preserve"> 4.Brindar apoyo en actividades operativas, logísticas o asistenciales de carácter misional, requeridas por la Secretaría del Deporte y la Recreación, en cumplimiento del objeto contractual.</w:t>
      </w:r>
    </w:p>
    <w:p w14:paraId="501EDCC0" w14:textId="77777777" w:rsidR="00E55362" w:rsidRPr="00E55362" w:rsidRDefault="00E55362" w:rsidP="00E55362">
      <w:pPr>
        <w:pStyle w:val="Textoindependiente"/>
        <w:rPr>
          <w:rFonts w:ascii="Arial" w:hAnsi="Arial" w:cs="Arial"/>
          <w:bCs/>
        </w:rPr>
      </w:pPr>
      <w:r w:rsidRPr="00E55362">
        <w:rPr>
          <w:rFonts w:ascii="Arial" w:hAnsi="Arial" w:cs="Arial"/>
          <w:bCs/>
        </w:rPr>
        <w:t xml:space="preserve"> </w:t>
      </w:r>
    </w:p>
    <w:p w14:paraId="4B078D2A" w14:textId="67E6B47E" w:rsidR="00E55362" w:rsidRPr="00E55362" w:rsidRDefault="00E55362" w:rsidP="00E55362">
      <w:pPr>
        <w:pStyle w:val="Textoindependiente"/>
        <w:rPr>
          <w:rFonts w:ascii="Arial" w:hAnsi="Arial" w:cs="Arial"/>
          <w:bCs/>
        </w:rPr>
      </w:pPr>
      <w:r w:rsidRPr="00E55362">
        <w:rPr>
          <w:rFonts w:ascii="Arial" w:hAnsi="Arial" w:cs="Arial"/>
          <w:bCs/>
        </w:rPr>
        <w:t xml:space="preserve">- </w:t>
      </w:r>
      <w:r>
        <w:rPr>
          <w:rFonts w:ascii="Arial" w:hAnsi="Arial" w:cs="Arial"/>
          <w:bCs/>
        </w:rPr>
        <w:t>Acompañé</w:t>
      </w:r>
      <w:r w:rsidRPr="00E55362">
        <w:rPr>
          <w:rFonts w:ascii="Arial" w:hAnsi="Arial" w:cs="Arial"/>
          <w:bCs/>
        </w:rPr>
        <w:t xml:space="preserve"> a los deportistas de atletismo de Cali élite de la Secretaria del Deporte y la Recreación, durante las competencias de los juegos departamentales.</w:t>
      </w:r>
    </w:p>
    <w:p w14:paraId="7BBF4ECF" w14:textId="77777777" w:rsidR="00E55362" w:rsidRPr="00E55362" w:rsidRDefault="00E55362" w:rsidP="00E55362">
      <w:pPr>
        <w:pStyle w:val="Textoindependiente"/>
        <w:rPr>
          <w:rFonts w:ascii="Arial" w:hAnsi="Arial" w:cs="Arial"/>
          <w:bCs/>
        </w:rPr>
      </w:pPr>
    </w:p>
    <w:p w14:paraId="753F5122" w14:textId="77777777" w:rsidR="00E55362" w:rsidRPr="00E55362" w:rsidRDefault="00E55362" w:rsidP="00E55362">
      <w:pPr>
        <w:pStyle w:val="Textoindependiente"/>
        <w:rPr>
          <w:rFonts w:ascii="Arial" w:hAnsi="Arial" w:cs="Arial"/>
          <w:bCs/>
        </w:rPr>
      </w:pPr>
      <w:r w:rsidRPr="00E55362">
        <w:rPr>
          <w:rFonts w:ascii="Arial" w:hAnsi="Arial" w:cs="Arial"/>
          <w:bCs/>
        </w:rPr>
        <w:t xml:space="preserve"> 5.Las demás relacionadas con el desarrollo del objeto contractual.</w:t>
      </w:r>
    </w:p>
    <w:p w14:paraId="191881F6" w14:textId="77777777" w:rsidR="00E55362" w:rsidRPr="00E55362" w:rsidRDefault="00E55362" w:rsidP="00E55362">
      <w:pPr>
        <w:pStyle w:val="Textoindependiente"/>
        <w:rPr>
          <w:rFonts w:ascii="Arial" w:hAnsi="Arial" w:cs="Arial"/>
          <w:bCs/>
        </w:rPr>
      </w:pPr>
    </w:p>
    <w:p w14:paraId="11CAA01F" w14:textId="3F9FC0F8" w:rsidR="002E6A24" w:rsidRPr="00E55362" w:rsidRDefault="00E55362" w:rsidP="00E55362">
      <w:pPr>
        <w:pStyle w:val="Textoindependiente"/>
        <w:rPr>
          <w:rFonts w:ascii="Arial" w:hAnsi="Arial" w:cs="Arial"/>
          <w:bCs/>
        </w:rPr>
      </w:pPr>
      <w:r w:rsidRPr="00E55362">
        <w:rPr>
          <w:rFonts w:ascii="Arial" w:hAnsi="Arial" w:cs="Arial"/>
          <w:bCs/>
        </w:rPr>
        <w:t>-</w:t>
      </w:r>
      <w:r w:rsidRPr="00E5536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 fui</w:t>
      </w:r>
      <w:r w:rsidRPr="00E55362">
        <w:rPr>
          <w:rFonts w:ascii="Arial" w:hAnsi="Arial" w:cs="Arial"/>
          <w:bCs/>
        </w:rPr>
        <w:t xml:space="preserve"> requerido para el desarrollo de esta actividad durante este periodo.</w:t>
      </w:r>
    </w:p>
    <w:p w14:paraId="7697DB7B" w14:textId="77777777" w:rsidR="002E6A24" w:rsidRDefault="002E6A24">
      <w:pPr>
        <w:pStyle w:val="Textoindependiente"/>
        <w:rPr>
          <w:rFonts w:ascii="Arial" w:hAnsi="Arial" w:cs="Arial"/>
          <w:b/>
        </w:rPr>
      </w:pPr>
    </w:p>
    <w:p w14:paraId="1770EA6C" w14:textId="77777777" w:rsidR="002E6A24" w:rsidRDefault="002E6A24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61DDEC34" w14:textId="77777777" w:rsidR="002E6A24" w:rsidRPr="00E55362" w:rsidRDefault="002E6A24" w:rsidP="0092241A">
      <w:pPr>
        <w:pStyle w:val="Default"/>
      </w:pPr>
    </w:p>
    <w:p w14:paraId="4D5F7AE3" w14:textId="77777777" w:rsidR="00E55362" w:rsidRPr="00E55362" w:rsidRDefault="002E6A24" w:rsidP="00E55362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  <w:r w:rsidRPr="00E55362">
        <w:t xml:space="preserve"> </w:t>
      </w:r>
      <w:r w:rsidRPr="00E55362">
        <w:rPr>
          <w:rFonts w:ascii="Calibri" w:hAnsi="Calibri" w:cs="Calibri"/>
          <w:color w:val="000000"/>
        </w:rPr>
        <w:t> </w:t>
      </w:r>
      <w:r w:rsidR="00E55362" w:rsidRPr="00E55362">
        <w:rPr>
          <w:rFonts w:ascii="Arial" w:hAnsi="Arial" w:cs="Arial"/>
          <w:noProof/>
          <w:lang w:val="es-CO" w:eastAsia="es-CO"/>
        </w:rPr>
        <w:t>1.Apoyar la realización y asistencia en el desarrollo de las actividades  facilitando los procesos del proyecto, , organizando y haciendo seguimiento al desarrollo de las acciones para la atención a población intramural y demas actividades del proyecto  apoyando la ejecución de tareas durante jornadas y eventos en campo, orientadas a la intervención con las distintas poblaciones vinculadas al proyecto o en los procesos de socialización y vinculación de la población beneficiaria.</w:t>
      </w:r>
    </w:p>
    <w:p w14:paraId="62FA2656" w14:textId="77777777" w:rsidR="00E55362" w:rsidRPr="00E55362" w:rsidRDefault="00E55362" w:rsidP="00E55362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  <w:r w:rsidRPr="00E55362">
        <w:rPr>
          <w:rFonts w:ascii="Arial" w:hAnsi="Arial" w:cs="Arial"/>
          <w:noProof/>
          <w:lang w:val="es-CO" w:eastAsia="es-CO"/>
        </w:rPr>
        <w:t xml:space="preserve"> </w:t>
      </w:r>
    </w:p>
    <w:p w14:paraId="319DA336" w14:textId="4E588AC1" w:rsidR="00E55362" w:rsidRPr="00E55362" w:rsidRDefault="00E55362" w:rsidP="00E55362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  <w:r w:rsidRPr="00E55362">
        <w:rPr>
          <w:rFonts w:ascii="Arial" w:hAnsi="Arial" w:cs="Arial"/>
          <w:noProof/>
          <w:lang w:val="es-CO" w:eastAsia="es-CO"/>
        </w:rPr>
        <w:t xml:space="preserve">- </w:t>
      </w:r>
      <w:r>
        <w:rPr>
          <w:rFonts w:ascii="Arial" w:hAnsi="Arial" w:cs="Arial"/>
          <w:noProof/>
          <w:lang w:val="es-CO" w:eastAsia="es-CO"/>
        </w:rPr>
        <w:t>Apoyé</w:t>
      </w:r>
      <w:r w:rsidRPr="00E55362">
        <w:rPr>
          <w:rFonts w:ascii="Arial" w:hAnsi="Arial" w:cs="Arial"/>
          <w:noProof/>
          <w:lang w:val="es-CO" w:eastAsia="es-CO"/>
        </w:rPr>
        <w:t xml:space="preserve"> en la realización de actividades lúdico recreativas para la población adulto mayor habitantes de calle, pertenecientes a la fundación Samaritanos, en donde se desarrollan ejercicios para mejorar la motricidad y trabajar la memoria.</w:t>
      </w:r>
    </w:p>
    <w:p w14:paraId="078B0CA9" w14:textId="77777777" w:rsidR="00E55362" w:rsidRPr="00E55362" w:rsidRDefault="00E55362" w:rsidP="00E55362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</w:p>
    <w:p w14:paraId="7C717227" w14:textId="77777777" w:rsidR="00E55362" w:rsidRPr="00E55362" w:rsidRDefault="00E55362" w:rsidP="00E55362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  <w:r w:rsidRPr="00E55362">
        <w:rPr>
          <w:rFonts w:ascii="Arial" w:hAnsi="Arial" w:cs="Arial"/>
          <w:noProof/>
          <w:lang w:val="es-CO" w:eastAsia="es-CO"/>
        </w:rPr>
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27353C4E" w14:textId="77777777" w:rsidR="00E55362" w:rsidRPr="00E55362" w:rsidRDefault="00E55362" w:rsidP="00E55362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  <w:r w:rsidRPr="00E55362">
        <w:rPr>
          <w:rFonts w:ascii="Arial" w:hAnsi="Arial" w:cs="Arial"/>
          <w:noProof/>
          <w:lang w:val="es-CO" w:eastAsia="es-CO"/>
        </w:rPr>
        <w:t xml:space="preserve"> </w:t>
      </w:r>
    </w:p>
    <w:p w14:paraId="405732CF" w14:textId="31707828" w:rsidR="00E55362" w:rsidRPr="00E55362" w:rsidRDefault="00E55362" w:rsidP="00E55362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  <w:r w:rsidRPr="00E55362">
        <w:rPr>
          <w:rFonts w:ascii="Arial" w:hAnsi="Arial" w:cs="Arial"/>
          <w:noProof/>
          <w:lang w:val="es-CO" w:eastAsia="es-CO"/>
        </w:rPr>
        <w:t xml:space="preserve">- </w:t>
      </w:r>
      <w:r>
        <w:rPr>
          <w:rFonts w:ascii="Arial" w:hAnsi="Arial" w:cs="Arial"/>
          <w:noProof/>
          <w:lang w:val="es-CO" w:eastAsia="es-CO"/>
        </w:rPr>
        <w:t>Apoyé</w:t>
      </w:r>
      <w:r w:rsidRPr="00E55362">
        <w:rPr>
          <w:rFonts w:ascii="Arial" w:hAnsi="Arial" w:cs="Arial"/>
          <w:noProof/>
          <w:lang w:val="es-CO" w:eastAsia="es-CO"/>
        </w:rPr>
        <w:t xml:space="preserve"> en el registro de usuarios en la Plataforma SIDER, con el fin de llevar una estadística de población atendida para el programa de Poblaciones y Etnias.</w:t>
      </w:r>
    </w:p>
    <w:p w14:paraId="6C450B0F" w14:textId="77777777" w:rsidR="00E55362" w:rsidRPr="00E55362" w:rsidRDefault="00E55362" w:rsidP="00E55362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</w:p>
    <w:p w14:paraId="2FC632D0" w14:textId="77777777" w:rsidR="00E55362" w:rsidRPr="00E55362" w:rsidRDefault="00E55362" w:rsidP="00E55362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  <w:r w:rsidRPr="00E55362">
        <w:rPr>
          <w:rFonts w:ascii="Arial" w:hAnsi="Arial" w:cs="Arial"/>
          <w:noProof/>
          <w:lang w:val="es-CO" w:eastAsia="es-CO"/>
        </w:rPr>
        <w:t xml:space="preserve"> 3.Asistir o brindar apoyo en reuniones, capacitaciones o espacios formativos convocados por el área de Fomento, o que estén directamente relacionados con las funciones del cargo y el desarrollo del programa.</w:t>
      </w:r>
    </w:p>
    <w:p w14:paraId="619832D9" w14:textId="77777777" w:rsidR="00E55362" w:rsidRPr="00E55362" w:rsidRDefault="00E55362" w:rsidP="00E55362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  <w:r w:rsidRPr="00E55362">
        <w:rPr>
          <w:rFonts w:ascii="Arial" w:hAnsi="Arial" w:cs="Arial"/>
          <w:noProof/>
          <w:lang w:val="es-CO" w:eastAsia="es-CO"/>
        </w:rPr>
        <w:lastRenderedPageBreak/>
        <w:t xml:space="preserve"> </w:t>
      </w:r>
    </w:p>
    <w:p w14:paraId="26E38E25" w14:textId="35349F54" w:rsidR="00E55362" w:rsidRPr="00E55362" w:rsidRDefault="00E55362" w:rsidP="00E55362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  <w:r w:rsidRPr="00E55362">
        <w:rPr>
          <w:rFonts w:ascii="Arial" w:hAnsi="Arial" w:cs="Arial"/>
          <w:noProof/>
          <w:lang w:val="es-CO" w:eastAsia="es-CO"/>
        </w:rPr>
        <w:t xml:space="preserve">- </w:t>
      </w:r>
      <w:r>
        <w:rPr>
          <w:rFonts w:ascii="Arial" w:hAnsi="Arial" w:cs="Arial"/>
          <w:noProof/>
          <w:lang w:val="es-CO" w:eastAsia="es-CO"/>
        </w:rPr>
        <w:t>Participé</w:t>
      </w:r>
      <w:r w:rsidRPr="00E55362">
        <w:rPr>
          <w:rFonts w:ascii="Arial" w:hAnsi="Arial" w:cs="Arial"/>
          <w:noProof/>
          <w:lang w:val="es-CO" w:eastAsia="es-CO"/>
        </w:rPr>
        <w:t xml:space="preserve"> en la recepción de los deportistas participantes y ganadores de los Juegos Departamentales de la Selección Cali en la Unidad Deportiva Jaime Aparicio, apoyando el evento organizado por la Subsecretaría de Fomento de la Secretaria del Deporte y la Recreación.</w:t>
      </w:r>
    </w:p>
    <w:p w14:paraId="02D0D6B8" w14:textId="77777777" w:rsidR="00E55362" w:rsidRPr="00E55362" w:rsidRDefault="00E55362" w:rsidP="00E55362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</w:p>
    <w:p w14:paraId="20CA09F1" w14:textId="77777777" w:rsidR="00E55362" w:rsidRPr="00E55362" w:rsidRDefault="00E55362" w:rsidP="00E55362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  <w:r w:rsidRPr="00E55362">
        <w:rPr>
          <w:rFonts w:ascii="Arial" w:hAnsi="Arial" w:cs="Arial"/>
          <w:noProof/>
          <w:lang w:val="es-CO" w:eastAsia="es-CO"/>
        </w:rPr>
        <w:t xml:space="preserve"> 4.Brindar apoyo en actividades operativas, logísticas o asistenciales de carácter misional, requeridas por la Secretaría del Deporte y la Recreación, en cumplimiento del objeto contractual.</w:t>
      </w:r>
    </w:p>
    <w:p w14:paraId="01EC25C5" w14:textId="77777777" w:rsidR="00E55362" w:rsidRPr="00E55362" w:rsidRDefault="00E55362" w:rsidP="00E55362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  <w:r w:rsidRPr="00E55362">
        <w:rPr>
          <w:rFonts w:ascii="Arial" w:hAnsi="Arial" w:cs="Arial"/>
          <w:noProof/>
          <w:lang w:val="es-CO" w:eastAsia="es-CO"/>
        </w:rPr>
        <w:t xml:space="preserve"> </w:t>
      </w:r>
    </w:p>
    <w:p w14:paraId="5B71980F" w14:textId="784937C6" w:rsidR="00E55362" w:rsidRPr="00E55362" w:rsidRDefault="00E55362" w:rsidP="00E55362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  <w:r w:rsidRPr="00E55362">
        <w:rPr>
          <w:rFonts w:ascii="Arial" w:hAnsi="Arial" w:cs="Arial"/>
          <w:noProof/>
          <w:lang w:val="es-CO" w:eastAsia="es-CO"/>
        </w:rPr>
        <w:t xml:space="preserve">- </w:t>
      </w:r>
      <w:r>
        <w:rPr>
          <w:rFonts w:ascii="Arial" w:hAnsi="Arial" w:cs="Arial"/>
          <w:noProof/>
          <w:lang w:val="es-CO" w:eastAsia="es-CO"/>
        </w:rPr>
        <w:t xml:space="preserve">Apoyé </w:t>
      </w:r>
      <w:r w:rsidRPr="00E55362">
        <w:rPr>
          <w:rFonts w:ascii="Arial" w:hAnsi="Arial" w:cs="Arial"/>
          <w:noProof/>
          <w:lang w:val="es-CO" w:eastAsia="es-CO"/>
        </w:rPr>
        <w:t>la convocatoria del torneo de futbol organizado por la Secretaria del Deporte y la Recreación con la población del Centro de Atención Integral de Sucre la Bombonera, con el fin de brindar y generar un espacio saludable de esparcimiento.</w:t>
      </w:r>
    </w:p>
    <w:p w14:paraId="2FE358B6" w14:textId="77777777" w:rsidR="00E55362" w:rsidRPr="00E55362" w:rsidRDefault="00E55362" w:rsidP="00E55362">
      <w:pPr>
        <w:suppressAutoHyphens w:val="0"/>
        <w:jc w:val="both"/>
        <w:rPr>
          <w:rFonts w:ascii="Arial" w:hAnsi="Arial" w:cs="Arial"/>
          <w:noProof/>
          <w:lang w:val="es-CO" w:eastAsia="es-CO"/>
        </w:rPr>
      </w:pPr>
    </w:p>
    <w:p w14:paraId="3FCEFFC1" w14:textId="77777777" w:rsidR="00E55362" w:rsidRPr="00E55362" w:rsidRDefault="00E55362" w:rsidP="00E55362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E55362">
        <w:rPr>
          <w:rFonts w:ascii="Arial" w:hAnsi="Arial" w:cs="Arial"/>
          <w:noProof/>
          <w:lang w:val="es-CO" w:eastAsia="es-CO"/>
        </w:rPr>
        <w:t xml:space="preserve"> 5.Las demás relacionadas con el desarrollo del objeto contractual.</w:t>
      </w:r>
    </w:p>
    <w:p w14:paraId="03366D74" w14:textId="77777777" w:rsidR="00E55362" w:rsidRPr="00E55362" w:rsidRDefault="00E55362" w:rsidP="00E55362">
      <w:pPr>
        <w:suppressAutoHyphens w:val="0"/>
        <w:jc w:val="both"/>
        <w:rPr>
          <w:rFonts w:ascii="Arial" w:hAnsi="Arial" w:cs="Arial"/>
          <w:lang w:val="es-CO" w:eastAsia="es-CO"/>
        </w:rPr>
      </w:pPr>
    </w:p>
    <w:p w14:paraId="5A11A28D" w14:textId="0702F843" w:rsidR="00E55362" w:rsidRPr="00E55362" w:rsidRDefault="00E55362" w:rsidP="00E55362">
      <w:pPr>
        <w:pStyle w:val="Prrafodelista"/>
        <w:numPr>
          <w:ilvl w:val="0"/>
          <w:numId w:val="20"/>
        </w:numPr>
        <w:suppressAutoHyphens w:val="0"/>
        <w:autoSpaceDN/>
        <w:jc w:val="both"/>
        <w:textAlignment w:val="auto"/>
        <w:rPr>
          <w:rFonts w:ascii="Arial" w:hAnsi="Arial" w:cs="Arial"/>
          <w:sz w:val="24"/>
          <w:szCs w:val="24"/>
          <w:lang w:val="es-CO" w:eastAsia="es-CO"/>
        </w:rPr>
      </w:pPr>
      <w:r>
        <w:rPr>
          <w:rFonts w:ascii="Arial" w:hAnsi="Arial" w:cs="Arial"/>
          <w:sz w:val="24"/>
          <w:szCs w:val="24"/>
          <w:lang w:val="es-CO" w:eastAsia="es-CO"/>
        </w:rPr>
        <w:t>Acompañé</w:t>
      </w:r>
      <w:r w:rsidRPr="00E55362">
        <w:rPr>
          <w:rFonts w:ascii="Arial" w:hAnsi="Arial" w:cs="Arial"/>
          <w:sz w:val="24"/>
          <w:szCs w:val="24"/>
          <w:lang w:val="es-CO" w:eastAsia="es-CO"/>
        </w:rPr>
        <w:t xml:space="preserve"> una jornada de bienestar organizada por la Secretaria de Salud y la Secretaria del Deporte y la Recreación, con el fin de atender a la población del Centro de Atención Integral de Sucre la Bombonera.</w:t>
      </w:r>
    </w:p>
    <w:p w14:paraId="19BB5EDC" w14:textId="7195E9E4" w:rsidR="002E6A24" w:rsidRPr="00BA1E44" w:rsidRDefault="002E6A24" w:rsidP="00BA1E44">
      <w:pPr>
        <w:pStyle w:val="NormalWeb"/>
        <w:spacing w:before="0" w:beforeAutospacing="0" w:after="0" w:afterAutospacing="0"/>
        <w:jc w:val="both"/>
      </w:pPr>
    </w:p>
    <w:p w14:paraId="7870BCDF" w14:textId="77777777" w:rsidR="00E55362" w:rsidRDefault="00E55362" w:rsidP="00E55362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 xml:space="preserve">el </w:t>
      </w:r>
      <w:r>
        <w:rPr>
          <w:rFonts w:ascii="Arial" w:hAnsi="Arial" w:cs="Arial"/>
          <w:noProof/>
        </w:rPr>
        <w:t>26</w:t>
      </w:r>
      <w:r w:rsidRPr="006B4BF5">
        <w:rPr>
          <w:rFonts w:ascii="Arial" w:hAnsi="Arial" w:cs="Arial"/>
          <w:noProof/>
        </w:rPr>
        <w:t>/ago/2025</w:t>
      </w:r>
    </w:p>
    <w:p w14:paraId="180AA1CA" w14:textId="77777777" w:rsidR="00E55362" w:rsidRDefault="00E55362" w:rsidP="00E55362">
      <w:pPr>
        <w:suppressAutoHyphens w:val="0"/>
        <w:jc w:val="both"/>
        <w:rPr>
          <w:rFonts w:ascii="Arial" w:hAnsi="Arial" w:cs="Arial"/>
        </w:rPr>
      </w:pPr>
    </w:p>
    <w:p w14:paraId="6AED6FB6" w14:textId="77777777" w:rsidR="00E55362" w:rsidRDefault="00E55362" w:rsidP="00E55362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31E39533" w14:textId="77777777" w:rsidR="00E55362" w:rsidRDefault="00E55362" w:rsidP="00E55362">
      <w:pPr>
        <w:suppressAutoHyphens w:val="0"/>
        <w:jc w:val="both"/>
        <w:rPr>
          <w:rFonts w:ascii="Arial" w:hAnsi="Arial" w:cs="Arial"/>
        </w:rPr>
      </w:pPr>
    </w:p>
    <w:p w14:paraId="02DF9794" w14:textId="77777777" w:rsidR="00E55362" w:rsidRPr="00A82B09" w:rsidRDefault="00E55362" w:rsidP="00E55362">
      <w:pPr>
        <w:suppressAutoHyphens w:val="0"/>
        <w:jc w:val="both"/>
        <w:rPr>
          <w:rFonts w:ascii="Arial" w:hAnsi="Arial" w:cs="Arial"/>
        </w:rPr>
      </w:pPr>
    </w:p>
    <w:p w14:paraId="56C6B845" w14:textId="77777777" w:rsidR="00E55362" w:rsidRDefault="00E55362" w:rsidP="00E55362">
      <w:pPr>
        <w:pStyle w:val="Textoindependiente"/>
        <w:rPr>
          <w:rFonts w:ascii="Arial" w:hAnsi="Arial" w:cs="Arial"/>
          <w:color w:val="000000"/>
        </w:rPr>
      </w:pPr>
      <w:r w:rsidRPr="0074783F">
        <w:rPr>
          <w:rFonts w:ascii="Arial" w:hAnsi="Arial" w:cs="Arial"/>
          <w:noProof/>
          <w:lang w:val="es-CO"/>
        </w:rPr>
        <w:drawing>
          <wp:inline distT="0" distB="0" distL="0" distR="0" wp14:anchorId="49FA4865" wp14:editId="21B82FD9">
            <wp:extent cx="1657362" cy="523879"/>
            <wp:effectExtent l="0" t="0" r="0" b="9525"/>
            <wp:docPr id="180364385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3643857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62" cy="52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980F0E" w14:textId="77777777" w:rsidR="00E55362" w:rsidRDefault="00E55362" w:rsidP="00E55362">
      <w:pPr>
        <w:pStyle w:val="Textoindependiente"/>
        <w:rPr>
          <w:rFonts w:ascii="Arial" w:hAnsi="Arial" w:cs="Arial"/>
          <w:color w:val="000000"/>
        </w:rPr>
      </w:pPr>
    </w:p>
    <w:p w14:paraId="04864A5B" w14:textId="77777777" w:rsidR="00E55362" w:rsidRPr="00A82B09" w:rsidRDefault="00E55362" w:rsidP="00E55362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2EDF365D" w14:textId="77777777" w:rsidR="00E55362" w:rsidRPr="008445B1" w:rsidRDefault="00E55362" w:rsidP="00E55362">
      <w:pPr>
        <w:pStyle w:val="Textoindependiente"/>
        <w:rPr>
          <w:rFonts w:ascii="Arial" w:hAnsi="Arial" w:cs="Arial"/>
        </w:rPr>
      </w:pPr>
      <w:r w:rsidRPr="006B4BF5">
        <w:rPr>
          <w:rFonts w:ascii="Arial" w:hAnsi="Arial" w:cs="Arial"/>
          <w:noProof/>
        </w:rPr>
        <w:t>JAIME  ANDREY  PATIÑO  NARANJO</w:t>
      </w:r>
    </w:p>
    <w:p w14:paraId="44355531" w14:textId="77777777" w:rsidR="00E55362" w:rsidRPr="00A82B09" w:rsidRDefault="00E55362" w:rsidP="00E55362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Pr="006B4BF5">
        <w:rPr>
          <w:rFonts w:ascii="Arial" w:hAnsi="Arial" w:cs="Arial"/>
          <w:noProof/>
        </w:rPr>
        <w:t>14638032</w:t>
      </w:r>
      <w:r w:rsidRPr="00A82B09">
        <w:rPr>
          <w:rFonts w:ascii="Arial" w:hAnsi="Arial" w:cs="Arial"/>
        </w:rPr>
        <w:tab/>
        <w:t xml:space="preserve">    </w:t>
      </w:r>
    </w:p>
    <w:p w14:paraId="4D12169C" w14:textId="77777777" w:rsidR="00E55362" w:rsidRDefault="00E55362" w:rsidP="00E55362">
      <w:pPr>
        <w:pStyle w:val="Textoindependiente"/>
        <w:rPr>
          <w:rFonts w:ascii="Arial" w:hAnsi="Arial" w:cs="Arial"/>
          <w:lang w:val="pt-BR"/>
        </w:rPr>
        <w:sectPr w:rsidR="00E55362" w:rsidSect="00E55362">
          <w:headerReference w:type="default" r:id="rId10"/>
          <w:footnotePr>
            <w:pos w:val="beneathText"/>
          </w:footnotePr>
          <w:type w:val="continuous"/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p w14:paraId="2214A853" w14:textId="7F90260B" w:rsidR="002E6A24" w:rsidRDefault="002E6A24" w:rsidP="0092241A">
      <w:pPr>
        <w:pStyle w:val="Default"/>
        <w:rPr>
          <w:sz w:val="23"/>
          <w:szCs w:val="23"/>
        </w:rPr>
      </w:pPr>
    </w:p>
    <w:p w14:paraId="0D8A4CE6" w14:textId="77777777" w:rsidR="002E6A24" w:rsidRDefault="002E6A24" w:rsidP="0092241A">
      <w:pPr>
        <w:pStyle w:val="Default"/>
        <w:rPr>
          <w:sz w:val="23"/>
          <w:szCs w:val="23"/>
        </w:rPr>
      </w:pPr>
    </w:p>
    <w:p w14:paraId="0B581E8A" w14:textId="77777777" w:rsidR="002E6A24" w:rsidRPr="00A82B09" w:rsidRDefault="002E6A24">
      <w:pPr>
        <w:pStyle w:val="Textoindependiente"/>
        <w:rPr>
          <w:rFonts w:ascii="Arial" w:hAnsi="Arial" w:cs="Arial"/>
        </w:rPr>
      </w:pPr>
    </w:p>
    <w:sectPr w:rsidR="002E6A24" w:rsidRPr="00A82B09" w:rsidSect="002E6A24">
      <w:headerReference w:type="default" r:id="rId11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B88B2" w14:textId="77777777" w:rsidR="00F7324B" w:rsidRDefault="00F7324B">
      <w:r>
        <w:separator/>
      </w:r>
    </w:p>
  </w:endnote>
  <w:endnote w:type="continuationSeparator" w:id="0">
    <w:p w14:paraId="4EE48EF9" w14:textId="77777777" w:rsidR="00F7324B" w:rsidRDefault="00F7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0F4CD" w14:textId="77777777" w:rsidR="00F7324B" w:rsidRDefault="00F7324B">
      <w:r>
        <w:separator/>
      </w:r>
    </w:p>
  </w:footnote>
  <w:footnote w:type="continuationSeparator" w:id="0">
    <w:p w14:paraId="0F83C2B9" w14:textId="77777777" w:rsidR="00F7324B" w:rsidRDefault="00F73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0538D" w14:textId="77777777" w:rsidR="00E55362" w:rsidRPr="000005A3" w:rsidRDefault="00E55362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37621925" w14:textId="77777777" w:rsidR="00E55362" w:rsidRPr="000005A3" w:rsidRDefault="00E55362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Pr="006B4BF5">
      <w:rPr>
        <w:rFonts w:ascii="Arial" w:hAnsi="Arial" w:cs="Arial"/>
        <w:b/>
        <w:bCs/>
        <w:noProof/>
        <w:lang w:val="es-MX"/>
      </w:rPr>
      <w:t>4162.010.26.1.2469-2025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85B3A" w14:textId="77777777" w:rsidR="002E6A24" w:rsidRPr="000005A3" w:rsidRDefault="002E6A24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45D067C8" w14:textId="77777777" w:rsidR="002E6A24" w:rsidRPr="000005A3" w:rsidRDefault="002E6A24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>
      <w:rPr>
        <w:rFonts w:ascii="Arial" w:hAnsi="Arial" w:cs="Arial"/>
        <w:b/>
        <w:bCs/>
        <w:noProof/>
        <w:lang w:val="es-MX"/>
      </w:rPr>
      <w:t>«CONTRATO»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92E060A"/>
    <w:multiLevelType w:val="hybridMultilevel"/>
    <w:tmpl w:val="259E74C4"/>
    <w:lvl w:ilvl="0" w:tplc="20EC43B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84133241">
    <w:abstractNumId w:val="9"/>
  </w:num>
  <w:num w:numId="2" w16cid:durableId="550118337">
    <w:abstractNumId w:val="1"/>
  </w:num>
  <w:num w:numId="3" w16cid:durableId="1552963981">
    <w:abstractNumId w:val="4"/>
  </w:num>
  <w:num w:numId="4" w16cid:durableId="607932532">
    <w:abstractNumId w:val="2"/>
  </w:num>
  <w:num w:numId="5" w16cid:durableId="652225254">
    <w:abstractNumId w:val="0"/>
  </w:num>
  <w:num w:numId="6" w16cid:durableId="1182669281">
    <w:abstractNumId w:val="10"/>
  </w:num>
  <w:num w:numId="7" w16cid:durableId="1393387533">
    <w:abstractNumId w:val="21"/>
  </w:num>
  <w:num w:numId="8" w16cid:durableId="1249802040">
    <w:abstractNumId w:val="19"/>
  </w:num>
  <w:num w:numId="9" w16cid:durableId="61373853">
    <w:abstractNumId w:val="17"/>
  </w:num>
  <w:num w:numId="10" w16cid:durableId="913776504">
    <w:abstractNumId w:val="15"/>
  </w:num>
  <w:num w:numId="11" w16cid:durableId="81293905">
    <w:abstractNumId w:val="3"/>
  </w:num>
  <w:num w:numId="12" w16cid:durableId="1919172941">
    <w:abstractNumId w:val="14"/>
  </w:num>
  <w:num w:numId="13" w16cid:durableId="2091387481">
    <w:abstractNumId w:val="22"/>
  </w:num>
  <w:num w:numId="14" w16cid:durableId="1914928087">
    <w:abstractNumId w:val="12"/>
  </w:num>
  <w:num w:numId="15" w16cid:durableId="1075929910">
    <w:abstractNumId w:val="13"/>
  </w:num>
  <w:num w:numId="16" w16cid:durableId="1843734498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1700472215">
    <w:abstractNumId w:val="16"/>
    <w:lvlOverride w:ilvl="0">
      <w:lvl w:ilvl="0">
        <w:numFmt w:val="decimal"/>
        <w:lvlText w:val="%1."/>
        <w:lvlJc w:val="left"/>
      </w:lvl>
    </w:lvlOverride>
  </w:num>
  <w:num w:numId="18" w16cid:durableId="1531920093">
    <w:abstractNumId w:val="18"/>
    <w:lvlOverride w:ilvl="0">
      <w:lvl w:ilvl="0">
        <w:numFmt w:val="decimal"/>
        <w:lvlText w:val="%1."/>
        <w:lvlJc w:val="left"/>
      </w:lvl>
    </w:lvlOverride>
  </w:num>
  <w:num w:numId="19" w16cid:durableId="2072537461">
    <w:abstractNumId w:val="23"/>
    <w:lvlOverride w:ilvl="0">
      <w:lvl w:ilvl="0">
        <w:numFmt w:val="decimal"/>
        <w:lvlText w:val="%1."/>
        <w:lvlJc w:val="left"/>
      </w:lvl>
    </w:lvlOverride>
  </w:num>
  <w:num w:numId="20" w16cid:durableId="1659069573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6A24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2782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1AF6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1DBF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7B9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37630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5362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479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324B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BE310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7AFA0-0118-4C61-840E-635D85ABD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884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Ana Aristizabal</cp:lastModifiedBy>
  <cp:revision>2</cp:revision>
  <cp:lastPrinted>2023-04-12T14:19:00Z</cp:lastPrinted>
  <dcterms:created xsi:type="dcterms:W3CDTF">2025-08-16T19:09:00Z</dcterms:created>
  <dcterms:modified xsi:type="dcterms:W3CDTF">2025-08-17T19:02:00Z</dcterms:modified>
</cp:coreProperties>
</file>